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6DBD55C4" w:rsidR="00603F25" w:rsidRPr="00EF45D9" w:rsidRDefault="001062DB" w:rsidP="00603F25">
      <w:pPr>
        <w:jc w:val="center"/>
        <w:rPr>
          <w:b/>
          <w:sz w:val="22"/>
          <w:szCs w:val="22"/>
        </w:rPr>
      </w:pPr>
      <w:r w:rsidRPr="008B2417">
        <w:rPr>
          <w:b/>
          <w:color w:val="000000" w:themeColor="text1"/>
          <w:sz w:val="22"/>
          <w:szCs w:val="22"/>
        </w:rPr>
        <w:t>PASIŪLYMAS</w:t>
      </w:r>
      <w:r>
        <w:rPr>
          <w:b/>
          <w:color w:val="000000" w:themeColor="text1"/>
          <w:sz w:val="22"/>
          <w:szCs w:val="22"/>
        </w:rPr>
        <w:t xml:space="preserve"> </w:t>
      </w:r>
      <w:r w:rsidRPr="00EF45D9">
        <w:rPr>
          <w:b/>
          <w:sz w:val="22"/>
          <w:szCs w:val="22"/>
        </w:rPr>
        <w:t>PIRKIMUI</w:t>
      </w:r>
      <w:bookmarkStart w:id="0" w:name="_GoBack"/>
      <w:bookmarkEnd w:id="0"/>
    </w:p>
    <w:p w14:paraId="7C9BD504" w14:textId="0570079B" w:rsidR="0029002E" w:rsidRPr="00EF45D9" w:rsidRDefault="0029002E" w:rsidP="0029002E">
      <w:pPr>
        <w:jc w:val="center"/>
        <w:rPr>
          <w:b/>
          <w:sz w:val="6"/>
          <w:szCs w:val="6"/>
        </w:rPr>
      </w:pPr>
    </w:p>
    <w:p w14:paraId="5C92E5A5" w14:textId="1729780B" w:rsidR="00BA0EA9" w:rsidRPr="00EF45D9" w:rsidRDefault="00F50F89" w:rsidP="008D648A">
      <w:pPr>
        <w:jc w:val="center"/>
        <w:rPr>
          <w:b/>
          <w:sz w:val="22"/>
          <w:szCs w:val="22"/>
        </w:rPr>
      </w:pPr>
      <w:r w:rsidRPr="00531575">
        <w:rPr>
          <w:b/>
          <w:sz w:val="22"/>
          <w:szCs w:val="22"/>
        </w:rPr>
        <w:t>„</w:t>
      </w:r>
      <w:r w:rsidRPr="00B449DA">
        <w:rPr>
          <w:b/>
          <w:sz w:val="22"/>
          <w:szCs w:val="22"/>
        </w:rPr>
        <w:t>ŠALDYMO ĮRANGA BISTRO, 12761</w:t>
      </w:r>
      <w:r w:rsidRPr="00531575">
        <w:rPr>
          <w:b/>
          <w:sz w:val="22"/>
          <w:szCs w:val="22"/>
        </w:rPr>
        <w:t>”</w:t>
      </w:r>
      <w:r w:rsidRPr="00DE407D">
        <w:rPr>
          <w:b/>
          <w:sz w:val="22"/>
          <w:szCs w:val="22"/>
        </w:rPr>
        <w:t xml:space="preserve"> </w:t>
      </w:r>
      <w:r w:rsidRPr="00EF45D9">
        <w:rPr>
          <w:b/>
          <w:sz w:val="22"/>
          <w:szCs w:val="22"/>
        </w:rPr>
        <w:t xml:space="preserve"> </w:t>
      </w:r>
    </w:p>
    <w:p w14:paraId="71E9362D" w14:textId="77777777" w:rsidR="006A7904" w:rsidRPr="00EF45D9" w:rsidRDefault="006A7904" w:rsidP="00F449F1">
      <w:pPr>
        <w:ind w:right="-140"/>
        <w:jc w:val="center"/>
        <w:rPr>
          <w:rFonts w:cs="Arial Unicode MS"/>
          <w:b/>
          <w:bCs/>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4C5379">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4C5379">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4C5379">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4C5379">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4C5379">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DF7504"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 xml:space="preserve">atviro konkurso </w:t>
      </w:r>
      <w:r w:rsidR="0083145F" w:rsidRPr="00DF7504">
        <w:rPr>
          <w:color w:val="000000" w:themeColor="text1"/>
          <w:sz w:val="22"/>
          <w:szCs w:val="22"/>
        </w:rPr>
        <w:t>pirkimo dokumentuose</w:t>
      </w:r>
      <w:r w:rsidR="00526F8C" w:rsidRPr="00DF7504">
        <w:rPr>
          <w:color w:val="000000" w:themeColor="text1"/>
          <w:sz w:val="22"/>
          <w:szCs w:val="22"/>
        </w:rPr>
        <w:t>;</w:t>
      </w:r>
    </w:p>
    <w:p w14:paraId="0FCF1FCC" w14:textId="16C88863" w:rsidR="002735F5" w:rsidRPr="00DF7504" w:rsidRDefault="0037334A" w:rsidP="0052355C">
      <w:pPr>
        <w:tabs>
          <w:tab w:val="left" w:pos="142"/>
          <w:tab w:val="left" w:pos="567"/>
        </w:tabs>
        <w:spacing w:line="276" w:lineRule="auto"/>
        <w:ind w:firstLine="567"/>
        <w:jc w:val="both"/>
        <w:rPr>
          <w:color w:val="000000" w:themeColor="text1"/>
          <w:sz w:val="22"/>
          <w:szCs w:val="22"/>
        </w:rPr>
      </w:pPr>
      <w:r w:rsidRPr="00DF7504">
        <w:rPr>
          <w:color w:val="000000" w:themeColor="text1"/>
          <w:sz w:val="22"/>
          <w:szCs w:val="22"/>
        </w:rPr>
        <w:t>1.</w:t>
      </w:r>
      <w:r w:rsidR="0083145F" w:rsidRPr="00DF7504">
        <w:rPr>
          <w:color w:val="000000" w:themeColor="text1"/>
          <w:sz w:val="22"/>
          <w:szCs w:val="22"/>
        </w:rPr>
        <w:t>3</w:t>
      </w:r>
      <w:r w:rsidR="002735F5" w:rsidRPr="00DF7504">
        <w:rPr>
          <w:color w:val="000000" w:themeColor="text1"/>
          <w:sz w:val="22"/>
          <w:szCs w:val="22"/>
        </w:rPr>
        <w:t>) </w:t>
      </w:r>
      <w:r w:rsidRPr="00DF7504">
        <w:rPr>
          <w:color w:val="000000" w:themeColor="text1"/>
          <w:sz w:val="22"/>
          <w:szCs w:val="22"/>
        </w:rPr>
        <w:t xml:space="preserve"> </w:t>
      </w:r>
      <w:r w:rsidR="002735F5" w:rsidRPr="00DF7504">
        <w:rPr>
          <w:color w:val="000000" w:themeColor="text1"/>
          <w:sz w:val="22"/>
          <w:szCs w:val="22"/>
        </w:rPr>
        <w:t>kituose pirkimo dokumentuose (jų paaiškinimuose, papildymuose).</w:t>
      </w:r>
    </w:p>
    <w:p w14:paraId="642FC728" w14:textId="44541910" w:rsidR="00E421EB" w:rsidRPr="00DF7504" w:rsidRDefault="00B64E28" w:rsidP="0052355C">
      <w:pPr>
        <w:tabs>
          <w:tab w:val="left" w:pos="142"/>
          <w:tab w:val="left" w:pos="567"/>
        </w:tabs>
        <w:spacing w:line="276" w:lineRule="auto"/>
        <w:ind w:firstLine="567"/>
        <w:jc w:val="both"/>
        <w:rPr>
          <w:color w:val="000000" w:themeColor="text1"/>
          <w:sz w:val="22"/>
          <w:szCs w:val="22"/>
        </w:rPr>
      </w:pPr>
      <w:r w:rsidRPr="00DF7504">
        <w:rPr>
          <w:color w:val="000000" w:themeColor="text1"/>
          <w:sz w:val="22"/>
          <w:szCs w:val="22"/>
        </w:rPr>
        <w:t>2</w:t>
      </w:r>
      <w:r w:rsidR="002735F5" w:rsidRPr="00DF7504">
        <w:rPr>
          <w:color w:val="000000" w:themeColor="text1"/>
          <w:sz w:val="22"/>
          <w:szCs w:val="22"/>
        </w:rPr>
        <w:t>.</w:t>
      </w:r>
      <w:r w:rsidR="00E421EB" w:rsidRPr="00DF7504">
        <w:rPr>
          <w:color w:val="000000" w:themeColor="text1"/>
          <w:sz w:val="22"/>
          <w:szCs w:val="22"/>
        </w:rPr>
        <w:t xml:space="preserve"> Patvirtiname, kad dokumentų skaitmeninės kopijos ir elektroninėmis priemonėmis pateikti duomenys yra tikri.</w:t>
      </w:r>
    </w:p>
    <w:p w14:paraId="65871416" w14:textId="61F43CB7" w:rsidR="00B42047" w:rsidRPr="00DF7504" w:rsidRDefault="00B42047" w:rsidP="0052355C">
      <w:pPr>
        <w:spacing w:line="276" w:lineRule="auto"/>
        <w:ind w:firstLine="567"/>
        <w:jc w:val="both"/>
        <w:rPr>
          <w:sz w:val="22"/>
          <w:szCs w:val="22"/>
        </w:rPr>
      </w:pPr>
      <w:r w:rsidRPr="00DF7504">
        <w:rPr>
          <w:color w:val="000000" w:themeColor="text1"/>
          <w:sz w:val="22"/>
          <w:szCs w:val="22"/>
        </w:rPr>
        <w:t xml:space="preserve">3. </w:t>
      </w:r>
      <w:r w:rsidRPr="00DF7504">
        <w:rPr>
          <w:sz w:val="22"/>
          <w:szCs w:val="22"/>
        </w:rPr>
        <w:t xml:space="preserve">Pasiūlymas galioja </w:t>
      </w:r>
      <w:r w:rsidR="00DF7504" w:rsidRPr="00DF7504">
        <w:rPr>
          <w:sz w:val="22"/>
          <w:szCs w:val="22"/>
        </w:rPr>
        <w:t>3 mėnesius</w:t>
      </w:r>
      <w:r w:rsidRPr="00DF7504">
        <w:rPr>
          <w:sz w:val="22"/>
          <w:szCs w:val="22"/>
        </w:rPr>
        <w:t xml:space="preserve"> nuo pasiūlymų pateikimo termino pabaigos.</w:t>
      </w:r>
    </w:p>
    <w:p w14:paraId="0A1A8ED9" w14:textId="40EAADC0" w:rsidR="00B42047" w:rsidRPr="008C6E3D" w:rsidRDefault="00B42047" w:rsidP="0052355C">
      <w:pPr>
        <w:spacing w:line="276" w:lineRule="auto"/>
        <w:ind w:firstLine="567"/>
        <w:jc w:val="both"/>
        <w:rPr>
          <w:sz w:val="22"/>
          <w:szCs w:val="22"/>
        </w:rPr>
      </w:pPr>
      <w:r w:rsidRPr="00DF7504">
        <w:rPr>
          <w:sz w:val="22"/>
          <w:szCs w:val="22"/>
          <w:bdr w:val="none" w:sz="0" w:space="0" w:color="auto" w:frame="1"/>
        </w:rPr>
        <w:t xml:space="preserve">4. Sutinkame, jog vadovaujantis VPĮ 86 str. 9 d., laimėjimo atveju, CVP IS būtų paskelbtas pasiūlymas, </w:t>
      </w:r>
      <w:r w:rsidR="00FF7F7A" w:rsidRPr="00DF7504">
        <w:rPr>
          <w:sz w:val="22"/>
          <w:szCs w:val="22"/>
          <w:bdr w:val="none" w:sz="0" w:space="0" w:color="auto" w:frame="1"/>
        </w:rPr>
        <w:t xml:space="preserve">raštu </w:t>
      </w:r>
      <w:r w:rsidRPr="00DF7504">
        <w:rPr>
          <w:sz w:val="22"/>
          <w:szCs w:val="22"/>
          <w:bdr w:val="none" w:sz="0" w:space="0" w:color="auto" w:frame="1"/>
        </w:rPr>
        <w:t>sudaryta pirkimo sutartis ir jos pakeitimai</w:t>
      </w:r>
      <w:r w:rsidRPr="008C6E3D">
        <w:rPr>
          <w:sz w:val="22"/>
          <w:szCs w:val="22"/>
          <w:bdr w:val="none" w:sz="0" w:space="0" w:color="auto" w:frame="1"/>
        </w:rPr>
        <w:t xml:space="preserve">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5B04D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5B04D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5B04D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5B04D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5B04D9" w:rsidRDefault="00196FDA" w:rsidP="00B817CE">
            <w:pPr>
              <w:tabs>
                <w:tab w:val="left" w:pos="1800"/>
              </w:tabs>
              <w:jc w:val="both"/>
              <w:rPr>
                <w:color w:val="000000" w:themeColor="text1"/>
                <w:sz w:val="22"/>
                <w:szCs w:val="22"/>
              </w:rPr>
            </w:pPr>
          </w:p>
        </w:tc>
      </w:tr>
    </w:tbl>
    <w:p w14:paraId="64F2C42C" w14:textId="77777777" w:rsidR="00422F6C" w:rsidRPr="005B04D9" w:rsidRDefault="00422F6C" w:rsidP="002735F5">
      <w:pPr>
        <w:jc w:val="both"/>
        <w:rPr>
          <w:b/>
          <w:i/>
          <w:color w:val="000000" w:themeColor="text1"/>
          <w:sz w:val="10"/>
          <w:szCs w:val="10"/>
        </w:rPr>
      </w:pPr>
    </w:p>
    <w:p w14:paraId="17EBCF56" w14:textId="16D1B33C" w:rsidR="00BA0EA9" w:rsidRPr="003D6F4F" w:rsidRDefault="00B31E8D" w:rsidP="0052355C">
      <w:pPr>
        <w:spacing w:line="276" w:lineRule="auto"/>
        <w:ind w:left="142" w:firstLine="578"/>
        <w:jc w:val="both"/>
        <w:rPr>
          <w:i/>
          <w:iCs/>
          <w:color w:val="C00000"/>
          <w:sz w:val="22"/>
          <w:szCs w:val="22"/>
        </w:rPr>
      </w:pPr>
      <w:r w:rsidRPr="005B04D9">
        <w:rPr>
          <w:b/>
          <w:color w:val="000000" w:themeColor="text1"/>
          <w:sz w:val="22"/>
          <w:szCs w:val="22"/>
        </w:rPr>
        <w:t xml:space="preserve">Siūlomos prekės </w:t>
      </w:r>
      <w:r w:rsidRPr="003D6F4F">
        <w:rPr>
          <w:b/>
          <w:color w:val="000000" w:themeColor="text1"/>
          <w:sz w:val="22"/>
          <w:szCs w:val="22"/>
        </w:rPr>
        <w:t>visiškai atitinka pirkimo dokumentuose nurodytus reikalavimus</w:t>
      </w:r>
      <w:r w:rsidR="00BA0EA9" w:rsidRPr="003D6F4F">
        <w:rPr>
          <w:b/>
          <w:color w:val="000000" w:themeColor="text1"/>
          <w:sz w:val="22"/>
          <w:szCs w:val="22"/>
        </w:rPr>
        <w:t xml:space="preserve">: </w:t>
      </w:r>
      <w:r w:rsidR="00BA0EA9" w:rsidRPr="003D6F4F">
        <w:rPr>
          <w:b/>
          <w:iCs/>
          <w:color w:val="000000" w:themeColor="text1"/>
          <w:sz w:val="22"/>
          <w:szCs w:val="22"/>
        </w:rPr>
        <w:t>pateikiamas užpildytas SPS  1 priedas</w:t>
      </w:r>
      <w:r w:rsidR="00BA0EA9" w:rsidRPr="003D6F4F">
        <w:rPr>
          <w:bCs/>
          <w:iCs/>
          <w:color w:val="000000" w:themeColor="text1"/>
          <w:sz w:val="22"/>
          <w:szCs w:val="22"/>
        </w:rPr>
        <w:t xml:space="preserve"> „Techninė specifikacija</w:t>
      </w:r>
      <w:r w:rsidR="006964C8" w:rsidRPr="003D6F4F">
        <w:rPr>
          <w:bCs/>
          <w:iCs/>
          <w:color w:val="000000" w:themeColor="text1"/>
          <w:sz w:val="22"/>
          <w:szCs w:val="22"/>
        </w:rPr>
        <w:t xml:space="preserve"> ir įkainiai</w:t>
      </w:r>
      <w:r w:rsidR="00BA0EA9" w:rsidRPr="003D6F4F">
        <w:rPr>
          <w:bCs/>
          <w:iCs/>
          <w:color w:val="000000" w:themeColor="text1"/>
          <w:sz w:val="22"/>
          <w:szCs w:val="22"/>
        </w:rPr>
        <w:t>“.</w:t>
      </w:r>
      <w:r w:rsidR="00BA0EA9" w:rsidRPr="003D6F4F">
        <w:rPr>
          <w:sz w:val="22"/>
          <w:szCs w:val="22"/>
        </w:rPr>
        <w:t xml:space="preserve"> </w:t>
      </w:r>
      <w:r w:rsidR="00BA0EA9" w:rsidRPr="003D6F4F">
        <w:rPr>
          <w:i/>
          <w:iCs/>
          <w:color w:val="C00000"/>
          <w:sz w:val="22"/>
          <w:szCs w:val="22"/>
        </w:rPr>
        <w:t>Šis priedas turi būti pateiktas Excel formatu.</w:t>
      </w:r>
    </w:p>
    <w:p w14:paraId="4C7DD388" w14:textId="3F9D53DF" w:rsidR="00BA0EA9" w:rsidRPr="003D6F4F" w:rsidRDefault="00BA0EA9" w:rsidP="0052355C">
      <w:pPr>
        <w:spacing w:line="276" w:lineRule="auto"/>
        <w:ind w:left="142" w:firstLine="578"/>
        <w:jc w:val="both"/>
        <w:rPr>
          <w:b/>
          <w:i/>
          <w:sz w:val="22"/>
          <w:szCs w:val="22"/>
        </w:rPr>
      </w:pPr>
      <w:r w:rsidRPr="003D6F4F">
        <w:rPr>
          <w:bCs/>
          <w:iCs/>
          <w:color w:val="000000" w:themeColor="text1"/>
          <w:sz w:val="22"/>
          <w:szCs w:val="22"/>
        </w:rPr>
        <w:t>Pildant SPS 1 priedą, būtina nurodyti visą prašomą informaciją (siūlomos prekės gamintoją,</w:t>
      </w:r>
      <w:r w:rsidR="00AF4101" w:rsidRPr="003D6F4F">
        <w:rPr>
          <w:bCs/>
          <w:iCs/>
          <w:color w:val="000000" w:themeColor="text1"/>
          <w:sz w:val="22"/>
          <w:szCs w:val="22"/>
        </w:rPr>
        <w:t xml:space="preserve"> modelį</w:t>
      </w:r>
      <w:r w:rsidR="006964C8" w:rsidRPr="003D6F4F">
        <w:rPr>
          <w:bCs/>
          <w:iCs/>
          <w:color w:val="000000" w:themeColor="text1"/>
          <w:sz w:val="22"/>
          <w:szCs w:val="22"/>
        </w:rPr>
        <w:t>/</w:t>
      </w:r>
      <w:proofErr w:type="spellStart"/>
      <w:r w:rsidR="006964C8" w:rsidRPr="003D6F4F">
        <w:rPr>
          <w:bCs/>
          <w:iCs/>
          <w:color w:val="000000" w:themeColor="text1"/>
          <w:sz w:val="22"/>
          <w:szCs w:val="22"/>
        </w:rPr>
        <w:t>modefikaciją</w:t>
      </w:r>
      <w:proofErr w:type="spellEnd"/>
      <w:r w:rsidR="00AF4101" w:rsidRPr="003D6F4F">
        <w:rPr>
          <w:bCs/>
          <w:iCs/>
          <w:color w:val="000000" w:themeColor="text1"/>
          <w:sz w:val="22"/>
          <w:szCs w:val="22"/>
        </w:rPr>
        <w:t xml:space="preserve">, </w:t>
      </w:r>
      <w:r w:rsidRPr="003D6F4F">
        <w:rPr>
          <w:bCs/>
          <w:iCs/>
          <w:color w:val="000000" w:themeColor="text1"/>
          <w:sz w:val="22"/>
          <w:szCs w:val="22"/>
        </w:rPr>
        <w:t xml:space="preserve"> nuorodą į pateiktą dokumentaciją - failo, dokumento </w:t>
      </w:r>
      <w:r w:rsidRPr="003D6F4F">
        <w:rPr>
          <w:bCs/>
          <w:iCs/>
          <w:sz w:val="22"/>
          <w:szCs w:val="22"/>
        </w:rPr>
        <w:t>pavadinimas ir puslapio Nr., pažymintis vietą, kurioje yra siūlomus techninius parametrus patvirtinantys dokumentai ir pan.).</w:t>
      </w:r>
    </w:p>
    <w:p w14:paraId="05B7D1E6" w14:textId="40378F73" w:rsidR="00BA0EA9" w:rsidRPr="003D6F4F" w:rsidRDefault="00BA0EA9" w:rsidP="0052355C">
      <w:pPr>
        <w:spacing w:line="276" w:lineRule="auto"/>
        <w:ind w:left="142" w:firstLine="578"/>
        <w:jc w:val="both"/>
        <w:rPr>
          <w:b/>
          <w:i/>
          <w:color w:val="FF0000"/>
        </w:rPr>
      </w:pPr>
    </w:p>
    <w:p w14:paraId="7F3B3B1B" w14:textId="77777777" w:rsidR="00BA0EA9" w:rsidRPr="002B5BD4" w:rsidRDefault="00BA0EA9" w:rsidP="0052355C">
      <w:pPr>
        <w:pStyle w:val="ListParagraph"/>
        <w:spacing w:line="276" w:lineRule="auto"/>
        <w:ind w:left="142" w:firstLine="567"/>
        <w:jc w:val="both"/>
        <w:rPr>
          <w:bCs/>
          <w:iCs/>
          <w:sz w:val="22"/>
          <w:szCs w:val="22"/>
        </w:rPr>
      </w:pPr>
      <w:r w:rsidRPr="003D6F4F">
        <w:rPr>
          <w:bCs/>
          <w:iCs/>
          <w:color w:val="000000" w:themeColor="text1"/>
          <w:sz w:val="22"/>
          <w:szCs w:val="22"/>
        </w:rPr>
        <w:t xml:space="preserve">Prekių vieneto įkainis </w:t>
      </w:r>
      <w:r w:rsidRPr="003D6F4F">
        <w:rPr>
          <w:bCs/>
          <w:iCs/>
          <w:sz w:val="22"/>
          <w:szCs w:val="22"/>
          <w:u w:val="single"/>
        </w:rPr>
        <w:t>iki</w:t>
      </w:r>
      <w:r w:rsidRPr="005B04D9">
        <w:rPr>
          <w:bCs/>
          <w:iCs/>
          <w:sz w:val="22"/>
          <w:szCs w:val="22"/>
          <w:u w:val="single"/>
        </w:rPr>
        <w:t xml:space="preserve"> 1,00 Eur gali būti pateikiamas suapvalintas pagal</w:t>
      </w:r>
      <w:r w:rsidRPr="002B5BD4">
        <w:rPr>
          <w:bCs/>
          <w:iCs/>
          <w:sz w:val="22"/>
          <w:szCs w:val="22"/>
          <w:u w:val="single"/>
        </w:rPr>
        <w:t xml:space="preserve"> aritmetikos taisykles iki keturių skaičių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lastRenderedPageBreak/>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proofErr w:type="spellStart"/>
            <w:r w:rsidRPr="004B73D6">
              <w:rPr>
                <w:color w:val="000000" w:themeColor="text1"/>
                <w:sz w:val="21"/>
                <w:szCs w:val="21"/>
              </w:rPr>
              <w:t>Eil.Nr</w:t>
            </w:r>
            <w:proofErr w:type="spellEnd"/>
            <w:r w:rsidRPr="004B73D6">
              <w:rPr>
                <w:color w:val="000000" w:themeColor="text1"/>
                <w:sz w:val="21"/>
                <w:szCs w:val="21"/>
              </w:rPr>
              <w:t>.</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proofErr w:type="spellStart"/>
            <w:r w:rsidRPr="00C2672A">
              <w:rPr>
                <w:sz w:val="20"/>
                <w:szCs w:val="20"/>
                <w:lang w:eastAsia="lt-LT"/>
              </w:rPr>
              <w:t>Eil</w:t>
            </w:r>
            <w:r w:rsidR="00AA5BBE">
              <w:rPr>
                <w:sz w:val="20"/>
                <w:szCs w:val="20"/>
                <w:lang w:eastAsia="lt-LT"/>
              </w:rPr>
              <w:t>.</w:t>
            </w:r>
            <w:r w:rsidRPr="00C2672A">
              <w:rPr>
                <w:sz w:val="20"/>
                <w:szCs w:val="20"/>
                <w:lang w:eastAsia="lt-LT"/>
              </w:rPr>
              <w:t>Nr</w:t>
            </w:r>
            <w:proofErr w:type="spellEnd"/>
            <w:r w:rsidRPr="00C2672A">
              <w:rPr>
                <w:sz w:val="20"/>
                <w:szCs w:val="20"/>
                <w:lang w:eastAsia="lt-LT"/>
              </w:rPr>
              <w:t>.</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0B5E"/>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2DB"/>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2AEC"/>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6F4F"/>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79"/>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1575"/>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4A7E"/>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4D9"/>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964C8"/>
    <w:rsid w:val="006A1249"/>
    <w:rsid w:val="006A361F"/>
    <w:rsid w:val="006A48B0"/>
    <w:rsid w:val="006A4AA4"/>
    <w:rsid w:val="006A7904"/>
    <w:rsid w:val="006B06F7"/>
    <w:rsid w:val="006B09F3"/>
    <w:rsid w:val="006B1F6D"/>
    <w:rsid w:val="006B274B"/>
    <w:rsid w:val="006B353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3A6A"/>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2F4A"/>
    <w:rsid w:val="00AE3561"/>
    <w:rsid w:val="00AE3B83"/>
    <w:rsid w:val="00AE489B"/>
    <w:rsid w:val="00AE4966"/>
    <w:rsid w:val="00AE5CC0"/>
    <w:rsid w:val="00AE73B8"/>
    <w:rsid w:val="00AF0A4F"/>
    <w:rsid w:val="00AF0BD8"/>
    <w:rsid w:val="00AF2A6F"/>
    <w:rsid w:val="00AF4101"/>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9DA"/>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747"/>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407D"/>
    <w:rsid w:val="00DE6EE4"/>
    <w:rsid w:val="00DE6F1D"/>
    <w:rsid w:val="00DE76AD"/>
    <w:rsid w:val="00DF0CDB"/>
    <w:rsid w:val="00DF263A"/>
    <w:rsid w:val="00DF32A3"/>
    <w:rsid w:val="00DF61F8"/>
    <w:rsid w:val="00DF7504"/>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45D9"/>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608"/>
    <w:rsid w:val="00F249C5"/>
    <w:rsid w:val="00F26146"/>
    <w:rsid w:val="00F2691F"/>
    <w:rsid w:val="00F2693F"/>
    <w:rsid w:val="00F26F3D"/>
    <w:rsid w:val="00F3130D"/>
    <w:rsid w:val="00F3149C"/>
    <w:rsid w:val="00F314AF"/>
    <w:rsid w:val="00F34DE7"/>
    <w:rsid w:val="00F354A4"/>
    <w:rsid w:val="00F36261"/>
    <w:rsid w:val="00F37451"/>
    <w:rsid w:val="00F37A98"/>
    <w:rsid w:val="00F40759"/>
    <w:rsid w:val="00F40A38"/>
    <w:rsid w:val="00F449F1"/>
    <w:rsid w:val="00F44EB0"/>
    <w:rsid w:val="00F44F39"/>
    <w:rsid w:val="00F456D2"/>
    <w:rsid w:val="00F46C18"/>
    <w:rsid w:val="00F46CA5"/>
    <w:rsid w:val="00F47DB4"/>
    <w:rsid w:val="00F50F89"/>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CF424-8422-4248-961E-A65F5A986B11}">
  <ds:schemaRef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5bae7d12-13eb-4134-a1d8-2ddc8d2534e1"/>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4.xml><?xml version="1.0" encoding="utf-8"?>
<ds:datastoreItem xmlns:ds="http://schemas.openxmlformats.org/officeDocument/2006/customXml" ds:itemID="{E953DF4F-44F0-490A-9359-0575232C2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547</Words>
  <Characters>4305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4</cp:revision>
  <cp:lastPrinted>2022-11-30T06:27:00Z</cp:lastPrinted>
  <dcterms:created xsi:type="dcterms:W3CDTF">2026-06-19T06:42:00Z</dcterms:created>
  <dcterms:modified xsi:type="dcterms:W3CDTF">2026-06-19T06:50:00Z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